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4F4817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523C8E" w:rsidRPr="00523C8E" w:rsidRDefault="00523C8E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F354C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F354CE">
        <w:rPr>
          <w:rFonts w:ascii="Times New Roman" w:hAnsi="Times New Roman"/>
          <w:sz w:val="24"/>
          <w:szCs w:val="24"/>
        </w:rPr>
        <w:t>н</w:t>
      </w:r>
      <w:bookmarkStart w:id="20" w:name="_GoBack"/>
      <w:bookmarkEnd w:id="20"/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A41BB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A41BB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A41BBF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сотрудника отдела наполнения ЕОНКОМ 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F354CE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C02536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>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426457" w:rsidRPr="00426457" w:rsidTr="004A0A90">
        <w:trPr>
          <w:trHeight w:val="520"/>
          <w:jc w:val="center"/>
        </w:trPr>
        <w:tc>
          <w:tcPr>
            <w:tcW w:w="4965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4A0A90" w:rsidTr="004A0A90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A0A90" w:rsidTr="004A0A90">
        <w:trPr>
          <w:trHeight w:val="1511"/>
          <w:jc w:val="center"/>
        </w:trPr>
        <w:tc>
          <w:tcPr>
            <w:tcW w:w="4965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4A0A90" w:rsidRDefault="004A0A9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26457" w:rsidRPr="00426457" w:rsidTr="00426457">
        <w:trPr>
          <w:trHeight w:val="1938"/>
          <w:jc w:val="center"/>
        </w:trPr>
        <w:tc>
          <w:tcPr>
            <w:tcW w:w="4965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426457" w:rsidRPr="00426457" w:rsidRDefault="00426457" w:rsidP="00426457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426457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4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457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0A90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481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3C8E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1BBF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2536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4CE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42645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426457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68D0F-32A0-48D4-ADB8-20FEB3FD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25</Pages>
  <Words>4881</Words>
  <Characters>34822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25</cp:revision>
  <cp:lastPrinted>2014-08-25T12:39:00Z</cp:lastPrinted>
  <dcterms:created xsi:type="dcterms:W3CDTF">2014-05-20T13:49:00Z</dcterms:created>
  <dcterms:modified xsi:type="dcterms:W3CDTF">2015-06-15T13:07:00Z</dcterms:modified>
</cp:coreProperties>
</file>